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57B90583" w:rsidR="00AC3BB9" w:rsidRPr="009604BC" w:rsidRDefault="006E63CF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6E63CF">
              <w:rPr>
                <w:rFonts w:ascii="Arial" w:hAnsi="Arial" w:cs="Arial"/>
                <w:b/>
                <w:lang w:val="hr-HR"/>
              </w:rPr>
              <w:t>Servis i popravak automatskih vr</w:t>
            </w:r>
            <w:r>
              <w:rPr>
                <w:rFonts w:ascii="Arial" w:hAnsi="Arial" w:cs="Arial"/>
                <w:b/>
                <w:lang w:val="hr-HR"/>
              </w:rPr>
              <w:t>ata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5F1C195F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18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FDE0B" w14:textId="77777777" w:rsidR="004859F7" w:rsidRDefault="004859F7" w:rsidP="00BA1AE6">
      <w:r>
        <w:separator/>
      </w:r>
    </w:p>
  </w:endnote>
  <w:endnote w:type="continuationSeparator" w:id="0">
    <w:p w14:paraId="340D63EF" w14:textId="77777777" w:rsidR="004859F7" w:rsidRDefault="004859F7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B1FF" w14:textId="77777777" w:rsidR="004859F7" w:rsidRDefault="004859F7" w:rsidP="00BA1AE6">
      <w:r>
        <w:separator/>
      </w:r>
    </w:p>
  </w:footnote>
  <w:footnote w:type="continuationSeparator" w:id="0">
    <w:p w14:paraId="5B33CB06" w14:textId="77777777" w:rsidR="004859F7" w:rsidRDefault="004859F7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0A7076"/>
    <w:rsid w:val="0013429F"/>
    <w:rsid w:val="00136A17"/>
    <w:rsid w:val="0015087A"/>
    <w:rsid w:val="00216A41"/>
    <w:rsid w:val="00236D33"/>
    <w:rsid w:val="002C1060"/>
    <w:rsid w:val="00350837"/>
    <w:rsid w:val="00397B1D"/>
    <w:rsid w:val="003E3618"/>
    <w:rsid w:val="00432A67"/>
    <w:rsid w:val="0044239F"/>
    <w:rsid w:val="004859F7"/>
    <w:rsid w:val="004A4B7C"/>
    <w:rsid w:val="005423C0"/>
    <w:rsid w:val="00545978"/>
    <w:rsid w:val="00563E6D"/>
    <w:rsid w:val="00663083"/>
    <w:rsid w:val="006B52BE"/>
    <w:rsid w:val="006E63CF"/>
    <w:rsid w:val="006F547C"/>
    <w:rsid w:val="006F6794"/>
    <w:rsid w:val="00751527"/>
    <w:rsid w:val="00766109"/>
    <w:rsid w:val="00787E7D"/>
    <w:rsid w:val="007959F4"/>
    <w:rsid w:val="008C20CF"/>
    <w:rsid w:val="008D7425"/>
    <w:rsid w:val="009146EC"/>
    <w:rsid w:val="00930FFA"/>
    <w:rsid w:val="009604BC"/>
    <w:rsid w:val="009C5BA9"/>
    <w:rsid w:val="00A456F6"/>
    <w:rsid w:val="00A6436F"/>
    <w:rsid w:val="00A70553"/>
    <w:rsid w:val="00AC3BB9"/>
    <w:rsid w:val="00AE20C3"/>
    <w:rsid w:val="00AF6983"/>
    <w:rsid w:val="00B82C76"/>
    <w:rsid w:val="00BA1AE6"/>
    <w:rsid w:val="00BA6601"/>
    <w:rsid w:val="00BF1BF0"/>
    <w:rsid w:val="00BF283A"/>
    <w:rsid w:val="00C034A2"/>
    <w:rsid w:val="00C30D3A"/>
    <w:rsid w:val="00C62106"/>
    <w:rsid w:val="00CD11C2"/>
    <w:rsid w:val="00CF37B4"/>
    <w:rsid w:val="00D02397"/>
    <w:rsid w:val="00D2399E"/>
    <w:rsid w:val="00E55E22"/>
    <w:rsid w:val="00E724A3"/>
    <w:rsid w:val="00F14584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33</cp:revision>
  <dcterms:created xsi:type="dcterms:W3CDTF">2021-01-12T21:29:00Z</dcterms:created>
  <dcterms:modified xsi:type="dcterms:W3CDTF">2026-03-13T08:23:00Z</dcterms:modified>
</cp:coreProperties>
</file>